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jpg" ContentType="image/jp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before="37"/>
        <w:ind w:left="120"/>
      </w:pP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É</w:t>
      </w:r>
      <w:r>
        <w:rPr>
          <w:rFonts w:cs="Times New Roman" w:hAnsi="Times New Roman" w:eastAsia="Times New Roman" w:ascii="Times New Roman"/>
          <w:spacing w:val="1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V</w:t>
      </w:r>
      <w:r>
        <w:rPr>
          <w:rFonts w:cs="Times New Roman" w:hAnsi="Times New Roman" w:eastAsia="Times New Roman" w:ascii="Times New Roman"/>
          <w:spacing w:val="4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6"/>
          <w:szCs w:val="16"/>
        </w:rPr>
        <w:t>TT</w:t>
      </w:r>
      <w:r>
        <w:rPr>
          <w:rFonts w:cs="Times New Roman" w:hAnsi="Times New Roman" w:eastAsia="Times New Roman" w:ascii="Times New Roman"/>
          <w:spacing w:val="4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1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6"/>
          <w:w w:val="95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4"/>
          <w:w w:val="95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5"/>
          <w:w w:val="95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3"/>
          <w:w w:val="95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spacing w:val="5"/>
          <w:w w:val="95"/>
          <w:sz w:val="16"/>
          <w:szCs w:val="16"/>
        </w:rPr>
        <w:t>IN</w:t>
      </w:r>
      <w:r>
        <w:rPr>
          <w:rFonts w:cs="Times New Roman" w:hAnsi="Times New Roman" w:eastAsia="Times New Roman" w:ascii="Times New Roman"/>
          <w:spacing w:val="0"/>
          <w:w w:val="95"/>
          <w:sz w:val="16"/>
          <w:szCs w:val="16"/>
        </w:rPr>
        <w:t>G</w:t>
      </w:r>
      <w:r>
        <w:rPr>
          <w:rFonts w:cs="Times New Roman" w:hAnsi="Times New Roman" w:eastAsia="Times New Roman" w:ascii="Times New Roman"/>
          <w:spacing w:val="19"/>
          <w:w w:val="9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6"/>
          <w:w w:val="9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98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spacing w:val="4"/>
          <w:w w:val="104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3"/>
          <w:w w:val="95"/>
          <w:sz w:val="16"/>
          <w:szCs w:val="16"/>
        </w:rPr>
        <w:t>K</w:t>
      </w:r>
      <w:r>
        <w:rPr>
          <w:rFonts w:cs="Times New Roman" w:hAnsi="Times New Roman" w:eastAsia="Times New Roman" w:ascii="Times New Roman"/>
          <w:spacing w:val="5"/>
          <w:w w:val="113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spacing w:val="5"/>
          <w:w w:val="99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spacing w:val="1"/>
          <w:w w:val="107"/>
          <w:sz w:val="16"/>
          <w:szCs w:val="16"/>
        </w:rPr>
        <w:t>OP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36"/>
          <w:szCs w:val="36"/>
        </w:rPr>
        <w:jc w:val="left"/>
        <w:spacing w:before="21"/>
        <w:ind w:left="120"/>
      </w:pPr>
      <w:r>
        <w:rPr>
          <w:rFonts w:cs="Times New Roman" w:hAnsi="Times New Roman" w:eastAsia="Times New Roman" w:ascii="Times New Roman"/>
          <w:color w:val="A6A6A6"/>
          <w:spacing w:val="0"/>
          <w:w w:val="115"/>
          <w:sz w:val="36"/>
          <w:szCs w:val="36"/>
        </w:rPr>
        <w:t>S</w:t>
      </w:r>
      <w:r>
        <w:rPr>
          <w:rFonts w:cs="Times New Roman" w:hAnsi="Times New Roman" w:eastAsia="Times New Roman" w:ascii="Times New Roman"/>
          <w:color w:val="A6A6A6"/>
          <w:spacing w:val="-1"/>
          <w:w w:val="115"/>
          <w:sz w:val="36"/>
          <w:szCs w:val="36"/>
        </w:rPr>
        <w:t>a</w:t>
      </w:r>
      <w:r>
        <w:rPr>
          <w:rFonts w:cs="Times New Roman" w:hAnsi="Times New Roman" w:eastAsia="Times New Roman" w:ascii="Times New Roman"/>
          <w:color w:val="A6A6A6"/>
          <w:spacing w:val="0"/>
          <w:w w:val="115"/>
          <w:sz w:val="36"/>
          <w:szCs w:val="36"/>
        </w:rPr>
        <w:t>m</w:t>
      </w:r>
      <w:r>
        <w:rPr>
          <w:rFonts w:cs="Times New Roman" w:hAnsi="Times New Roman" w:eastAsia="Times New Roman" w:ascii="Times New Roman"/>
          <w:color w:val="A6A6A6"/>
          <w:spacing w:val="-1"/>
          <w:w w:val="115"/>
          <w:sz w:val="36"/>
          <w:szCs w:val="36"/>
        </w:rPr>
        <w:t>p</w:t>
      </w:r>
      <w:r>
        <w:rPr>
          <w:rFonts w:cs="Times New Roman" w:hAnsi="Times New Roman" w:eastAsia="Times New Roman" w:ascii="Times New Roman"/>
          <w:color w:val="A6A6A6"/>
          <w:spacing w:val="-1"/>
          <w:w w:val="115"/>
          <w:sz w:val="36"/>
          <w:szCs w:val="36"/>
        </w:rPr>
        <w:t>l</w:t>
      </w:r>
      <w:r>
        <w:rPr>
          <w:rFonts w:cs="Times New Roman" w:hAnsi="Times New Roman" w:eastAsia="Times New Roman" w:ascii="Times New Roman"/>
          <w:color w:val="A6A6A6"/>
          <w:spacing w:val="0"/>
          <w:w w:val="115"/>
          <w:sz w:val="36"/>
          <w:szCs w:val="36"/>
        </w:rPr>
        <w:t>e</w:t>
      </w:r>
      <w:r>
        <w:rPr>
          <w:rFonts w:cs="Times New Roman" w:hAnsi="Times New Roman" w:eastAsia="Times New Roman" w:ascii="Times New Roman"/>
          <w:color w:val="A6A6A6"/>
          <w:spacing w:val="7"/>
          <w:w w:val="115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color w:val="A6A6A6"/>
          <w:spacing w:val="0"/>
          <w:w w:val="115"/>
          <w:sz w:val="36"/>
          <w:szCs w:val="36"/>
        </w:rPr>
        <w:t>R</w:t>
      </w:r>
      <w:r>
        <w:rPr>
          <w:rFonts w:cs="Times New Roman" w:hAnsi="Times New Roman" w:eastAsia="Times New Roman" w:ascii="Times New Roman"/>
          <w:color w:val="A6A6A6"/>
          <w:spacing w:val="1"/>
          <w:w w:val="115"/>
          <w:sz w:val="36"/>
          <w:szCs w:val="36"/>
        </w:rPr>
        <w:t>e</w:t>
      </w:r>
      <w:r>
        <w:rPr>
          <w:rFonts w:cs="Times New Roman" w:hAnsi="Times New Roman" w:eastAsia="Times New Roman" w:ascii="Times New Roman"/>
          <w:color w:val="A6A6A6"/>
          <w:spacing w:val="1"/>
          <w:w w:val="115"/>
          <w:sz w:val="36"/>
          <w:szCs w:val="36"/>
        </w:rPr>
        <w:t>s</w:t>
      </w:r>
      <w:r>
        <w:rPr>
          <w:rFonts w:cs="Times New Roman" w:hAnsi="Times New Roman" w:eastAsia="Times New Roman" w:ascii="Times New Roman"/>
          <w:color w:val="A6A6A6"/>
          <w:spacing w:val="1"/>
          <w:w w:val="115"/>
          <w:sz w:val="36"/>
          <w:szCs w:val="36"/>
        </w:rPr>
        <w:t>u</w:t>
      </w:r>
      <w:r>
        <w:rPr>
          <w:rFonts w:cs="Times New Roman" w:hAnsi="Times New Roman" w:eastAsia="Times New Roman" w:ascii="Times New Roman"/>
          <w:color w:val="A6A6A6"/>
          <w:spacing w:val="0"/>
          <w:w w:val="115"/>
          <w:sz w:val="36"/>
          <w:szCs w:val="36"/>
        </w:rPr>
        <w:t>m</w:t>
      </w:r>
      <w:r>
        <w:rPr>
          <w:rFonts w:cs="Times New Roman" w:hAnsi="Times New Roman" w:eastAsia="Times New Roman" w:ascii="Times New Roman"/>
          <w:color w:val="A6A6A6"/>
          <w:spacing w:val="1"/>
          <w:w w:val="115"/>
          <w:sz w:val="36"/>
          <w:szCs w:val="36"/>
        </w:rPr>
        <w:t>é</w:t>
      </w:r>
      <w:r>
        <w:rPr>
          <w:rFonts w:cs="Times New Roman" w:hAnsi="Times New Roman" w:eastAsia="Times New Roman" w:ascii="Times New Roman"/>
          <w:color w:val="A6A6A6"/>
          <w:spacing w:val="0"/>
          <w:w w:val="115"/>
          <w:sz w:val="36"/>
          <w:szCs w:val="36"/>
        </w:rPr>
        <w:t>:</w:t>
      </w:r>
      <w:r>
        <w:rPr>
          <w:rFonts w:cs="Times New Roman" w:hAnsi="Times New Roman" w:eastAsia="Times New Roman" w:ascii="Times New Roman"/>
          <w:color w:val="A6A6A6"/>
          <w:spacing w:val="9"/>
          <w:w w:val="115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color w:val="A6A6A6"/>
          <w:spacing w:val="-1"/>
          <w:w w:val="115"/>
          <w:sz w:val="36"/>
          <w:szCs w:val="36"/>
        </w:rPr>
        <w:t>B</w:t>
      </w:r>
      <w:r>
        <w:rPr>
          <w:rFonts w:cs="Times New Roman" w:hAnsi="Times New Roman" w:eastAsia="Times New Roman" w:ascii="Times New Roman"/>
          <w:color w:val="A6A6A6"/>
          <w:spacing w:val="-1"/>
          <w:w w:val="115"/>
          <w:sz w:val="36"/>
          <w:szCs w:val="36"/>
        </w:rPr>
        <w:t>a</w:t>
      </w:r>
      <w:r>
        <w:rPr>
          <w:rFonts w:cs="Times New Roman" w:hAnsi="Times New Roman" w:eastAsia="Times New Roman" w:ascii="Times New Roman"/>
          <w:color w:val="A6A6A6"/>
          <w:spacing w:val="1"/>
          <w:w w:val="115"/>
          <w:sz w:val="36"/>
          <w:szCs w:val="36"/>
        </w:rPr>
        <w:t>c</w:t>
      </w:r>
      <w:r>
        <w:rPr>
          <w:rFonts w:cs="Times New Roman" w:hAnsi="Times New Roman" w:eastAsia="Times New Roman" w:ascii="Times New Roman"/>
          <w:color w:val="A6A6A6"/>
          <w:spacing w:val="1"/>
          <w:w w:val="115"/>
          <w:sz w:val="36"/>
          <w:szCs w:val="36"/>
        </w:rPr>
        <w:t>h</w:t>
      </w:r>
      <w:r>
        <w:rPr>
          <w:rFonts w:cs="Times New Roman" w:hAnsi="Times New Roman" w:eastAsia="Times New Roman" w:ascii="Times New Roman"/>
          <w:color w:val="A6A6A6"/>
          <w:spacing w:val="1"/>
          <w:w w:val="115"/>
          <w:sz w:val="36"/>
          <w:szCs w:val="36"/>
        </w:rPr>
        <w:t>e</w:t>
      </w:r>
      <w:r>
        <w:rPr>
          <w:rFonts w:cs="Times New Roman" w:hAnsi="Times New Roman" w:eastAsia="Times New Roman" w:ascii="Times New Roman"/>
          <w:color w:val="A6A6A6"/>
          <w:spacing w:val="-1"/>
          <w:w w:val="115"/>
          <w:sz w:val="36"/>
          <w:szCs w:val="36"/>
        </w:rPr>
        <w:t>lo</w:t>
      </w:r>
      <w:r>
        <w:rPr>
          <w:rFonts w:cs="Times New Roman" w:hAnsi="Times New Roman" w:eastAsia="Times New Roman" w:ascii="Times New Roman"/>
          <w:color w:val="A6A6A6"/>
          <w:spacing w:val="0"/>
          <w:w w:val="115"/>
          <w:sz w:val="36"/>
          <w:szCs w:val="36"/>
        </w:rPr>
        <w:t>r</w:t>
      </w:r>
      <w:r>
        <w:rPr>
          <w:rFonts w:cs="Times New Roman" w:hAnsi="Times New Roman" w:eastAsia="Times New Roman" w:ascii="Times New Roman"/>
          <w:color w:val="A6A6A6"/>
          <w:spacing w:val="9"/>
          <w:w w:val="115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color w:val="A6A6A6"/>
          <w:spacing w:val="-1"/>
          <w:w w:val="100"/>
          <w:sz w:val="36"/>
          <w:szCs w:val="36"/>
        </w:rPr>
        <w:t>o</w:t>
      </w:r>
      <w:r>
        <w:rPr>
          <w:rFonts w:cs="Times New Roman" w:hAnsi="Times New Roman" w:eastAsia="Times New Roman" w:ascii="Times New Roman"/>
          <w:color w:val="A6A6A6"/>
          <w:spacing w:val="0"/>
          <w:w w:val="100"/>
          <w:sz w:val="36"/>
          <w:szCs w:val="36"/>
        </w:rPr>
        <w:t>f</w:t>
      </w:r>
      <w:r>
        <w:rPr>
          <w:rFonts w:cs="Times New Roman" w:hAnsi="Times New Roman" w:eastAsia="Times New Roman" w:ascii="Times New Roman"/>
          <w:color w:val="A6A6A6"/>
          <w:spacing w:val="45"/>
          <w:w w:val="100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color w:val="A6A6A6"/>
          <w:spacing w:val="2"/>
          <w:w w:val="114"/>
          <w:sz w:val="36"/>
          <w:szCs w:val="36"/>
        </w:rPr>
        <w:t>S</w:t>
      </w:r>
      <w:r>
        <w:rPr>
          <w:rFonts w:cs="Times New Roman" w:hAnsi="Times New Roman" w:eastAsia="Times New Roman" w:ascii="Times New Roman"/>
          <w:color w:val="A6A6A6"/>
          <w:spacing w:val="-1"/>
          <w:w w:val="114"/>
          <w:sz w:val="36"/>
          <w:szCs w:val="36"/>
        </w:rPr>
        <w:t>o</w:t>
      </w:r>
      <w:r>
        <w:rPr>
          <w:rFonts w:cs="Times New Roman" w:hAnsi="Times New Roman" w:eastAsia="Times New Roman" w:ascii="Times New Roman"/>
          <w:color w:val="A6A6A6"/>
          <w:spacing w:val="1"/>
          <w:w w:val="114"/>
          <w:sz w:val="36"/>
          <w:szCs w:val="36"/>
        </w:rPr>
        <w:t>c</w:t>
      </w:r>
      <w:r>
        <w:rPr>
          <w:rFonts w:cs="Times New Roman" w:hAnsi="Times New Roman" w:eastAsia="Times New Roman" w:ascii="Times New Roman"/>
          <w:color w:val="A6A6A6"/>
          <w:spacing w:val="-1"/>
          <w:w w:val="114"/>
          <w:sz w:val="36"/>
          <w:szCs w:val="36"/>
        </w:rPr>
        <w:t>ia</w:t>
      </w:r>
      <w:r>
        <w:rPr>
          <w:rFonts w:cs="Times New Roman" w:hAnsi="Times New Roman" w:eastAsia="Times New Roman" w:ascii="Times New Roman"/>
          <w:color w:val="A6A6A6"/>
          <w:spacing w:val="0"/>
          <w:w w:val="114"/>
          <w:sz w:val="36"/>
          <w:szCs w:val="36"/>
        </w:rPr>
        <w:t>l</w:t>
      </w:r>
      <w:r>
        <w:rPr>
          <w:rFonts w:cs="Times New Roman" w:hAnsi="Times New Roman" w:eastAsia="Times New Roman" w:ascii="Times New Roman"/>
          <w:color w:val="A6A6A6"/>
          <w:spacing w:val="6"/>
          <w:w w:val="114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color w:val="A6A6A6"/>
          <w:spacing w:val="0"/>
          <w:w w:val="93"/>
          <w:sz w:val="36"/>
          <w:szCs w:val="36"/>
        </w:rPr>
        <w:t>W</w:t>
      </w:r>
      <w:r>
        <w:rPr>
          <w:rFonts w:cs="Times New Roman" w:hAnsi="Times New Roman" w:eastAsia="Times New Roman" w:ascii="Times New Roman"/>
          <w:color w:val="A6A6A6"/>
          <w:spacing w:val="-1"/>
          <w:w w:val="118"/>
          <w:sz w:val="36"/>
          <w:szCs w:val="36"/>
        </w:rPr>
        <w:t>o</w:t>
      </w:r>
      <w:r>
        <w:rPr>
          <w:rFonts w:cs="Times New Roman" w:hAnsi="Times New Roman" w:eastAsia="Times New Roman" w:ascii="Times New Roman"/>
          <w:color w:val="A6A6A6"/>
          <w:spacing w:val="0"/>
          <w:w w:val="118"/>
          <w:sz w:val="36"/>
          <w:szCs w:val="36"/>
        </w:rPr>
        <w:t>r</w:t>
      </w:r>
      <w:r>
        <w:rPr>
          <w:rFonts w:cs="Times New Roman" w:hAnsi="Times New Roman" w:eastAsia="Times New Roman" w:ascii="Times New Roman"/>
          <w:color w:val="A6A6A6"/>
          <w:spacing w:val="0"/>
          <w:w w:val="110"/>
          <w:sz w:val="36"/>
          <w:szCs w:val="36"/>
        </w:rPr>
        <w:t>k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36"/>
          <w:szCs w:val="36"/>
        </w:rPr>
      </w:r>
    </w:p>
    <w:p>
      <w:pPr>
        <w:rPr>
          <w:sz w:val="17"/>
          <w:szCs w:val="17"/>
        </w:rPr>
        <w:jc w:val="left"/>
        <w:spacing w:before="2" w:lineRule="exact" w:line="160"/>
      </w:pPr>
      <w:r>
        <w:rPr>
          <w:sz w:val="17"/>
          <w:szCs w:val="17"/>
        </w:rPr>
      </w:r>
    </w:p>
    <w:p>
      <w:pPr>
        <w:rPr>
          <w:rFonts w:cs="Arial" w:hAnsi="Arial" w:eastAsia="Arial" w:ascii="Arial"/>
          <w:sz w:val="32"/>
          <w:szCs w:val="32"/>
        </w:rPr>
        <w:jc w:val="left"/>
        <w:ind w:left="120"/>
      </w:pP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Jac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q</w:t>
      </w:r>
      <w:r>
        <w:rPr>
          <w:rFonts w:cs="Arial" w:hAnsi="Arial" w:eastAsia="Arial" w:ascii="Arial"/>
          <w:b/>
          <w:spacing w:val="2"/>
          <w:w w:val="100"/>
          <w:sz w:val="32"/>
          <w:szCs w:val="32"/>
        </w:rPr>
        <w:t>u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eli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n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e</w:t>
      </w:r>
      <w:r>
        <w:rPr>
          <w:rFonts w:cs="Arial" w:hAnsi="Arial" w:eastAsia="Arial" w:ascii="Arial"/>
          <w:b/>
          <w:spacing w:val="-14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Re</w:t>
      </w:r>
      <w:r>
        <w:rPr>
          <w:rFonts w:cs="Arial" w:hAnsi="Arial" w:eastAsia="Arial" w:ascii="Arial"/>
          <w:b/>
          <w:spacing w:val="2"/>
          <w:w w:val="100"/>
          <w:sz w:val="32"/>
          <w:szCs w:val="32"/>
        </w:rPr>
        <w:t>n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o</w:t>
      </w:r>
      <w:r>
        <w:rPr>
          <w:rFonts w:cs="Arial" w:hAnsi="Arial" w:eastAsia="Arial" w:ascii="Arial"/>
          <w:spacing w:val="0"/>
          <w:w w:val="100"/>
          <w:sz w:val="32"/>
          <w:szCs w:val="32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53"/>
        <w:ind w:left="120"/>
      </w:pP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12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3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So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m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w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Ro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                                                                                                                                  </w:t>
      </w:r>
      <w:r>
        <w:rPr>
          <w:rFonts w:cs="Arial" w:hAnsi="Arial" w:eastAsia="Arial" w:ascii="Arial"/>
          <w:b/>
          <w:spacing w:val="16"/>
          <w:w w:val="100"/>
          <w:sz w:val="18"/>
          <w:szCs w:val="18"/>
        </w:rPr>
        <w:t> </w:t>
      </w:r>
      <w:hyperlink r:id="rId6">
        <w:r>
          <w:rPr>
            <w:rFonts w:cs="Arial" w:hAnsi="Arial" w:eastAsia="Arial" w:ascii="Arial"/>
            <w:b/>
            <w:spacing w:val="0"/>
            <w:w w:val="100"/>
            <w:sz w:val="18"/>
            <w:szCs w:val="18"/>
          </w:rPr>
          <w:t>j.r</w:t>
        </w:r>
        <w:r>
          <w:rPr>
            <w:rFonts w:cs="Arial" w:hAnsi="Arial" w:eastAsia="Arial" w:ascii="Arial"/>
            <w:b/>
            <w:spacing w:val="1"/>
            <w:w w:val="100"/>
            <w:sz w:val="18"/>
            <w:szCs w:val="18"/>
          </w:rPr>
          <w:t>e</w:t>
        </w:r>
        <w:r>
          <w:rPr>
            <w:rFonts w:cs="Arial" w:hAnsi="Arial" w:eastAsia="Arial" w:ascii="Arial"/>
            <w:b/>
            <w:spacing w:val="0"/>
            <w:w w:val="100"/>
            <w:sz w:val="18"/>
            <w:szCs w:val="18"/>
          </w:rPr>
          <w:t>no</w:t>
        </w:r>
        <w:r>
          <w:rPr>
            <w:rFonts w:cs="Arial" w:hAnsi="Arial" w:eastAsia="Arial" w:ascii="Arial"/>
            <w:b/>
            <w:spacing w:val="2"/>
            <w:w w:val="100"/>
            <w:sz w:val="18"/>
            <w:szCs w:val="18"/>
          </w:rPr>
          <w:t>@</w:t>
        </w:r>
        <w:r>
          <w:rPr>
            <w:rFonts w:cs="Arial" w:hAnsi="Arial" w:eastAsia="Arial" w:ascii="Arial"/>
            <w:b/>
            <w:spacing w:val="-6"/>
            <w:w w:val="100"/>
            <w:sz w:val="18"/>
            <w:szCs w:val="18"/>
          </w:rPr>
          <w:t>y</w:t>
        </w:r>
        <w:r>
          <w:rPr>
            <w:rFonts w:cs="Arial" w:hAnsi="Arial" w:eastAsia="Arial" w:ascii="Arial"/>
            <w:b/>
            <w:spacing w:val="1"/>
            <w:w w:val="100"/>
            <w:sz w:val="18"/>
            <w:szCs w:val="18"/>
          </w:rPr>
          <w:t>a</w:t>
        </w:r>
        <w:r>
          <w:rPr>
            <w:rFonts w:cs="Arial" w:hAnsi="Arial" w:eastAsia="Arial" w:ascii="Arial"/>
            <w:b/>
            <w:spacing w:val="0"/>
            <w:w w:val="100"/>
            <w:sz w:val="18"/>
            <w:szCs w:val="18"/>
          </w:rPr>
          <w:t>hoo.</w:t>
        </w:r>
        <w:r>
          <w:rPr>
            <w:rFonts w:cs="Arial" w:hAnsi="Arial" w:eastAsia="Arial" w:ascii="Arial"/>
            <w:b/>
            <w:spacing w:val="1"/>
            <w:w w:val="100"/>
            <w:sz w:val="18"/>
            <w:szCs w:val="18"/>
          </w:rPr>
          <w:t>c</w:t>
        </w:r>
        <w:r>
          <w:rPr>
            <w:rFonts w:cs="Arial" w:hAnsi="Arial" w:eastAsia="Arial" w:ascii="Arial"/>
            <w:b/>
            <w:spacing w:val="0"/>
            <w:w w:val="100"/>
            <w:sz w:val="18"/>
            <w:szCs w:val="18"/>
          </w:rPr>
          <w:t>a</w:t>
        </w:r>
      </w:hyperlink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30"/>
        <w:ind w:left="120"/>
      </w:pPr>
      <w:r>
        <w:pict>
          <v:group style="position:absolute;margin-left:52.56pt;margin-top:15.1019pt;width:506.88pt;height:0pt;mso-position-horizontal-relative:page;mso-position-vertical-relative:paragraph;z-index:-134" coordorigin="1051,302" coordsize="10138,0">
            <v:shape style="position:absolute;left:1051;top:302;width:10138;height:0" coordorigin="1051,302" coordsize="10138,0" path="m1051,302l11189,302e" filled="f" stroked="t" strokeweight="0.8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Toronto,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-1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4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W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1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R3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                                                                                                                                 </w:t>
      </w:r>
      <w:r>
        <w:rPr>
          <w:rFonts w:cs="Arial" w:hAnsi="Arial" w:eastAsia="Arial" w:ascii="Arial"/>
          <w:b/>
          <w:spacing w:val="26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(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416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)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2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41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-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2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412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sz w:val="10"/>
          <w:szCs w:val="10"/>
        </w:rPr>
        <w:jc w:val="left"/>
        <w:spacing w:before="7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20"/>
      </w:pP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J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EC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277"/>
        <w:ind w:left="120" w:right="463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abo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20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EDU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5"/>
          <w:szCs w:val="15"/>
        </w:rPr>
        <w:jc w:val="left"/>
        <w:spacing w:before="9" w:lineRule="exact" w:line="140"/>
      </w:pPr>
      <w:r>
        <w:rPr>
          <w:sz w:val="15"/>
          <w:szCs w:val="15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Bac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el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ial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                      </w:t>
      </w:r>
      <w:r>
        <w:rPr>
          <w:rFonts w:cs="Arial" w:hAnsi="Arial" w:eastAsia="Arial" w:ascii="Arial"/>
          <w:b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15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120"/>
      </w:pP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6" w:lineRule="exact" w:line="140"/>
      </w:pPr>
      <w:r>
        <w:rPr>
          <w:sz w:val="15"/>
          <w:szCs w:val="15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Rele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4" w:lineRule="exact" w:line="140"/>
      </w:pPr>
      <w:r>
        <w:rPr>
          <w:sz w:val="15"/>
          <w:szCs w:val="15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cial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460" w:val="left"/>
        </w:tabs>
        <w:jc w:val="left"/>
        <w:spacing w:before="35" w:lineRule="auto" w:line="275"/>
        <w:ind w:left="480" w:right="504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hes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gh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e.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460" w:val="left"/>
        </w:tabs>
        <w:jc w:val="left"/>
        <w:spacing w:before="35" w:lineRule="auto" w:line="275"/>
        <w:ind w:left="480" w:right="440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ough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ega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t.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b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ie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ns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20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EXPER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Dis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b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                       </w:t>
      </w:r>
      <w:r>
        <w:rPr>
          <w:rFonts w:cs="Arial" w:hAnsi="Arial" w:eastAsia="Arial" w:ascii="Arial"/>
          <w:b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12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epte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ber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13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6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Cent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gh</w:t>
      </w:r>
      <w:r>
        <w:rPr>
          <w:rFonts w:cs="Arial" w:hAnsi="Arial" w:eastAsia="Arial" w:ascii="Arial"/>
          <w:spacing w:val="-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3" w:lineRule="exact" w:line="140"/>
      </w:pPr>
      <w:r>
        <w:rPr>
          <w:sz w:val="15"/>
          <w:szCs w:val="15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460" w:val="left"/>
        </w:tabs>
        <w:jc w:val="left"/>
        <w:spacing w:lineRule="auto" w:line="275"/>
        <w:ind w:left="480" w:right="460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nal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on,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ental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th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z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ed</w:t>
      </w:r>
      <w:r>
        <w:rPr>
          <w:rFonts w:cs="Arial" w:hAnsi="Arial" w:eastAsia="Arial" w:ascii="Arial"/>
          <w:b/>
          <w:spacing w:val="-1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0"/>
          <w:position w:val="-1"/>
          <w:sz w:val="20"/>
          <w:szCs w:val="20"/>
        </w:rPr>
        <w:t>w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b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clie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nt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b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b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lied</w:t>
      </w:r>
      <w:r>
        <w:rPr>
          <w:rFonts w:cs="Arial" w:hAnsi="Arial" w:eastAsia="Arial" w:ascii="Arial"/>
          <w:b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lis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b/>
          <w:spacing w:val="3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b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skil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b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ng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and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ng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8"/>
        <w:ind w:left="480"/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460" w:val="left"/>
        </w:tabs>
        <w:jc w:val="left"/>
        <w:spacing w:before="32" w:lineRule="auto" w:line="275"/>
        <w:ind w:left="480" w:right="191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ega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ged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on</w:t>
      </w:r>
      <w:r>
        <w:rPr>
          <w:rFonts w:cs="Arial" w:hAnsi="Arial" w:eastAsia="Arial" w:ascii="Arial"/>
          <w:spacing w:val="-1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ng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pen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ded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q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ns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ed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ab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ut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6"/>
        <w:ind w:left="480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eeds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460" w:val="left"/>
        </w:tabs>
        <w:jc w:val="left"/>
        <w:spacing w:before="30" w:lineRule="auto" w:line="278"/>
        <w:ind w:left="480" w:right="206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ated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ili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cei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ack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ent</w:t>
      </w:r>
      <w:r>
        <w:rPr>
          <w:rFonts w:cs="Arial" w:hAnsi="Arial" w:eastAsia="Arial" w:ascii="Arial"/>
          <w:spacing w:val="-1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-1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x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nt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tte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dan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onth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-1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7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ur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6"/>
        <w:ind w:left="480"/>
        <w:sectPr>
          <w:pgNumType w:start="1"/>
          <w:pgMar w:header="811" w:footer="1410" w:top="1660" w:bottom="280" w:left="960" w:right="960"/>
          <w:headerReference w:type="default" r:id="rId4"/>
          <w:footerReference w:type="default" r:id="rId5"/>
          <w:pgSz w:w="12240" w:h="15840"/>
        </w:sectPr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120"/>
      </w:pPr>
      <w:r>
        <w:pict>
          <v:group style="position:absolute;margin-left:52.56pt;margin-top:17.7979pt;width:506.88pt;height:0pt;mso-position-horizontal-relative:page;mso-position-vertical-relative:paragraph;z-index:-133" coordorigin="1051,356" coordsize="10138,0">
            <v:shape style="position:absolute;left:1051;top:356;width:10138;height:0" coordorigin="1051,356" coordsize="10138,0" path="m1051,356l11189,356e" filled="f" stroked="t" strokeweight="0.8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Jaque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eno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                                 </w:t>
      </w:r>
      <w:r>
        <w:rPr>
          <w:rFonts w:cs="Arial" w:hAnsi="Arial" w:eastAsia="Arial" w:ascii="Arial"/>
          <w:b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416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241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2412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/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j</w:t>
      </w:r>
      <w:hyperlink r:id="rId7">
        <w:r>
          <w:rPr>
            <w:rFonts w:cs="Arial" w:hAnsi="Arial" w:eastAsia="Arial" w:ascii="Arial"/>
            <w:b/>
            <w:spacing w:val="1"/>
            <w:w w:val="100"/>
            <w:sz w:val="22"/>
            <w:szCs w:val="22"/>
          </w:rPr>
          <w:t>.</w:t>
        </w:r>
        <w:r>
          <w:rPr>
            <w:rFonts w:cs="Arial" w:hAnsi="Arial" w:eastAsia="Arial" w:ascii="Arial"/>
            <w:b/>
            <w:spacing w:val="0"/>
            <w:w w:val="100"/>
            <w:sz w:val="22"/>
            <w:szCs w:val="22"/>
          </w:rPr>
          <w:t>ren</w:t>
        </w:r>
        <w:r>
          <w:rPr>
            <w:rFonts w:cs="Arial" w:hAnsi="Arial" w:eastAsia="Arial" w:ascii="Arial"/>
            <w:b/>
            <w:spacing w:val="-3"/>
            <w:w w:val="100"/>
            <w:sz w:val="22"/>
            <w:szCs w:val="22"/>
          </w:rPr>
          <w:t>o</w:t>
        </w:r>
        <w:r>
          <w:rPr>
            <w:rFonts w:cs="Arial" w:hAnsi="Arial" w:eastAsia="Arial" w:ascii="Arial"/>
            <w:b/>
            <w:spacing w:val="-2"/>
            <w:w w:val="100"/>
            <w:sz w:val="22"/>
            <w:szCs w:val="22"/>
          </w:rPr>
          <w:t>@</w:t>
        </w:r>
        <w:r>
          <w:rPr>
            <w:rFonts w:cs="Arial" w:hAnsi="Arial" w:eastAsia="Arial" w:ascii="Arial"/>
            <w:b/>
            <w:spacing w:val="-3"/>
            <w:w w:val="100"/>
            <w:sz w:val="22"/>
            <w:szCs w:val="22"/>
          </w:rPr>
          <w:t>y</w:t>
        </w:r>
        <w:r>
          <w:rPr>
            <w:rFonts w:cs="Arial" w:hAnsi="Arial" w:eastAsia="Arial" w:ascii="Arial"/>
            <w:b/>
            <w:spacing w:val="0"/>
            <w:w w:val="100"/>
            <w:sz w:val="22"/>
            <w:szCs w:val="22"/>
          </w:rPr>
          <w:t>ahoo</w:t>
        </w:r>
        <w:r>
          <w:rPr>
            <w:rFonts w:cs="Arial" w:hAnsi="Arial" w:eastAsia="Arial" w:ascii="Arial"/>
            <w:b/>
            <w:spacing w:val="1"/>
            <w:w w:val="100"/>
            <w:sz w:val="22"/>
            <w:szCs w:val="22"/>
          </w:rPr>
          <w:t>.</w:t>
        </w:r>
        <w:r>
          <w:rPr>
            <w:rFonts w:cs="Arial" w:hAnsi="Arial" w:eastAsia="Arial" w:ascii="Arial"/>
            <w:b/>
            <w:spacing w:val="0"/>
            <w:w w:val="100"/>
            <w:sz w:val="22"/>
            <w:szCs w:val="22"/>
          </w:rPr>
          <w:t>ca</w:t>
        </w:r>
      </w:hyperlink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                          </w:t>
      </w:r>
      <w:r>
        <w:rPr>
          <w:rFonts w:cs="Arial" w:hAnsi="Arial" w:eastAsia="Arial" w:ascii="Arial"/>
          <w:b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age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eer</w:t>
      </w:r>
      <w:r>
        <w:rPr>
          <w:rFonts w:cs="Arial" w:hAnsi="Arial" w:eastAsia="Arial" w:ascii="Arial"/>
          <w:b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2010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13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6"/>
        <w:ind w:left="120"/>
      </w:pPr>
      <w:r>
        <w:rPr>
          <w:rFonts w:cs="Arial" w:hAnsi="Arial" w:eastAsia="Arial" w:ascii="Arial"/>
          <w:spacing w:val="6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ng,</w:t>
      </w:r>
      <w:r>
        <w:rPr>
          <w:rFonts w:cs="Arial" w:hAnsi="Arial" w:eastAsia="Arial" w:ascii="Arial"/>
          <w:spacing w:val="-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ege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lineRule="exact" w:line="140"/>
      </w:pPr>
      <w:r>
        <w:rPr>
          <w:sz w:val="15"/>
          <w:szCs w:val="15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460" w:val="left"/>
        </w:tabs>
        <w:jc w:val="left"/>
        <w:spacing w:lineRule="auto" w:line="278"/>
        <w:ind w:left="480" w:right="624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-f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acili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b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awa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dd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ed</w:t>
      </w:r>
      <w:r>
        <w:rPr>
          <w:rFonts w:cs="Arial" w:hAnsi="Arial" w:eastAsia="Arial" w:ascii="Arial"/>
          <w:spacing w:val="-1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x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ous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ents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ed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tab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e,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op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on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ent</w:t>
      </w:r>
      <w:r>
        <w:rPr>
          <w:rFonts w:cs="Arial" w:hAnsi="Arial" w:eastAsia="Arial" w:ascii="Arial"/>
          <w:spacing w:val="-1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the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ent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6"/>
        <w:ind w:left="480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460" w:val="left"/>
        </w:tabs>
        <w:jc w:val="left"/>
        <w:spacing w:before="32" w:lineRule="auto" w:line="275"/>
        <w:ind w:left="480" w:right="89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ehen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ual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odu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480" w:val="left"/>
        </w:tabs>
        <w:jc w:val="left"/>
        <w:spacing w:before="7" w:lineRule="exact" w:line="260"/>
        <w:ind w:left="480" w:right="581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ely</w:t>
      </w:r>
      <w:r>
        <w:rPr>
          <w:rFonts w:cs="Arial" w:hAnsi="Arial" w:eastAsia="Arial" w:ascii="Arial"/>
          <w:b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que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ual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odu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20"/>
      </w:pP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EXP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5"/>
          <w:szCs w:val="15"/>
        </w:rPr>
        <w:jc w:val="left"/>
        <w:spacing w:before="9" w:lineRule="exact" w:line="140"/>
      </w:pPr>
      <w:r>
        <w:rPr>
          <w:sz w:val="15"/>
          <w:szCs w:val="15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Cas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/C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1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ese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</w:t>
      </w:r>
      <w:r>
        <w:rPr>
          <w:rFonts w:cs="Arial" w:hAnsi="Arial" w:eastAsia="Arial" w:ascii="Arial"/>
          <w:b/>
          <w:spacing w:val="5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009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6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onto,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3" w:lineRule="exact" w:line="140"/>
      </w:pPr>
      <w:r>
        <w:rPr>
          <w:sz w:val="15"/>
          <w:szCs w:val="15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460" w:val="left"/>
        </w:tabs>
        <w:jc w:val="left"/>
        <w:spacing w:lineRule="auto" w:line="275"/>
        <w:ind w:left="480" w:right="505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onths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anager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ned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w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am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be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on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to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er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ud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ng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ee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ng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ts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ho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-1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ote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6"/>
        <w:ind w:left="480"/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460" w:val="left"/>
        </w:tabs>
        <w:jc w:val="left"/>
        <w:spacing w:before="32" w:lineRule="auto" w:line="275"/>
        <w:ind w:left="480" w:right="91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“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”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ghe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hour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tu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ep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ng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al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ues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t/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;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6"/>
        <w:ind w:left="48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oot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nager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20"/>
      </w:pPr>
      <w:r>
        <w:rPr>
          <w:rFonts w:cs="Arial" w:hAnsi="Arial" w:eastAsia="Arial" w:ascii="Arial"/>
          <w:b/>
          <w:spacing w:val="-1"/>
          <w:w w:val="100"/>
          <w:position w:val="-1"/>
          <w:sz w:val="22"/>
          <w:szCs w:val="22"/>
        </w:rPr>
        <w:t>SPEC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position w:val="-1"/>
          <w:sz w:val="22"/>
          <w:szCs w:val="22"/>
        </w:rPr>
        <w:t>SK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LLS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7"/>
        <w:ind w:left="120"/>
      </w:pPr>
      <w:r>
        <w:rPr>
          <w:rFonts w:cs="Times New Roman" w:hAnsi="Times New Roman" w:eastAsia="Times New Roman" w:ascii="Times New Roman"/>
          <w:spacing w:val="6"/>
          <w:w w:val="106"/>
          <w:sz w:val="20"/>
          <w:szCs w:val="20"/>
        </w:rPr>
        <w:t>Com</w:t>
      </w:r>
      <w:r>
        <w:rPr>
          <w:rFonts w:cs="Times New Roman" w:hAnsi="Times New Roman" w:eastAsia="Times New Roman" w:ascii="Times New Roman"/>
          <w:spacing w:val="6"/>
          <w:w w:val="120"/>
          <w:sz w:val="20"/>
          <w:szCs w:val="20"/>
        </w:rPr>
        <w:t>put</w:t>
      </w:r>
      <w:r>
        <w:rPr>
          <w:rFonts w:cs="Times New Roman" w:hAnsi="Times New Roman" w:eastAsia="Times New Roman" w:ascii="Times New Roman"/>
          <w:spacing w:val="5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2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9" w:lineRule="exact" w:line="140"/>
      </w:pP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2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8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2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2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19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19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1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5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5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5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5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16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6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6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2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16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7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1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1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no</w:t>
      </w:r>
      <w:r>
        <w:rPr>
          <w:rFonts w:cs="Times New Roman" w:hAnsi="Times New Roman" w:eastAsia="Times New Roman" w:ascii="Times New Roman"/>
          <w:spacing w:val="1"/>
          <w:w w:val="11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dg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19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68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26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21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7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"/>
          <w:w w:val="11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2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1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16"/>
          <w:sz w:val="20"/>
          <w:szCs w:val="20"/>
        </w:rPr>
        <w:t>og</w:t>
      </w:r>
      <w:r>
        <w:rPr>
          <w:rFonts w:cs="Times New Roman" w:hAnsi="Times New Roman" w:eastAsia="Times New Roman" w:ascii="Times New Roman"/>
          <w:spacing w:val="1"/>
          <w:w w:val="116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1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5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1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9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19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1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3"/>
          <w:w w:val="11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2"/>
          <w:w w:val="11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19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19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19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19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9"/>
          <w:w w:val="11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24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2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6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Times New Roman" w:hAnsi="Times New Roman" w:eastAsia="Times New Roman" w:ascii="Times New Roman"/>
          <w:spacing w:val="6"/>
          <w:w w:val="97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6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15"/>
          <w:sz w:val="20"/>
          <w:szCs w:val="20"/>
        </w:rPr>
        <w:t>ngua</w:t>
      </w:r>
      <w:r>
        <w:rPr>
          <w:rFonts w:cs="Times New Roman" w:hAnsi="Times New Roman" w:eastAsia="Times New Roman" w:ascii="Times New Roman"/>
          <w:spacing w:val="6"/>
          <w:w w:val="118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1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9" w:lineRule="exact" w:line="140"/>
      </w:pP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4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14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1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1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2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1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2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8"/>
          <w:sz w:val="20"/>
          <w:szCs w:val="20"/>
        </w:rPr>
        <w:t>ng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8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8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54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1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1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91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2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12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15"/>
          <w:sz w:val="20"/>
          <w:szCs w:val="20"/>
        </w:rPr>
        <w:t>ch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sectPr>
      <w:pgMar w:header="811" w:footer="1410" w:top="1660" w:bottom="280" w:left="960" w:right="960"/>
      <w:pgSz w:w="12240" w:h="15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75" style="position:absolute;margin-left:433.5pt;margin-top:711.421pt;width:124.324pt;height:50pt;mso-position-horizontal-relative:page;mso-position-vertical-relative:page;z-index:-130">
          <v:imagedata o:title="" r:id="rId1"/>
        </v:shape>
      </w:pict>
    </w:r>
    <w:r>
      <w:pict>
        <v:shape type="#_x0000_t202" style="position:absolute;margin-left:53pt;margin-top:753.764pt;width:91.6058pt;height:10.04pt;mso-position-horizontal-relative:page;mso-position-vertical-relative:page;z-index:-129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spacing w:before="3"/>
                  <w:ind w:left="20" w:right="-24"/>
                </w:pP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©</w:t>
                </w:r>
                <w:r>
                  <w:rPr>
                    <w:rFonts w:cs="Times New Roman" w:hAnsi="Times New Roman" w:eastAsia="Times New Roman" w:ascii="Times New Roman"/>
                    <w:spacing w:val="15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Y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ork</w:t>
                </w:r>
                <w:r>
                  <w:rPr>
                    <w:rFonts w:cs="Times New Roman" w:hAnsi="Times New Roman" w:eastAsia="Times New Roman" w:ascii="Times New Roman"/>
                    <w:spacing w:val="26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2"/>
                    <w:sz w:val="16"/>
                    <w:szCs w:val="16"/>
                  </w:rPr>
                  <w:t>U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2"/>
                    <w:sz w:val="16"/>
                    <w:szCs w:val="16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12"/>
                    <w:sz w:val="16"/>
                    <w:szCs w:val="16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12"/>
                    <w:sz w:val="16"/>
                    <w:szCs w:val="16"/>
                  </w:rPr>
                  <w:t>v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2"/>
                    <w:sz w:val="16"/>
                    <w:szCs w:val="16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2"/>
                    <w:sz w:val="16"/>
                    <w:szCs w:val="16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12"/>
                    <w:sz w:val="16"/>
                    <w:szCs w:val="16"/>
                  </w:rPr>
                  <w:t>s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12"/>
                    <w:sz w:val="16"/>
                    <w:szCs w:val="16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2"/>
                    <w:sz w:val="16"/>
                    <w:szCs w:val="16"/>
                  </w:rPr>
                  <w:t>t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12"/>
                    <w:sz w:val="16"/>
                    <w:szCs w:val="16"/>
                  </w:rPr>
                  <w:t>y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2"/>
                    <w:sz w:val="16"/>
                    <w:szCs w:val="16"/>
                  </w:rPr>
                  <w:t>,</w:t>
                </w:r>
                <w:r>
                  <w:rPr>
                    <w:rFonts w:cs="Times New Roman" w:hAnsi="Times New Roman" w:eastAsia="Times New Roman" w:ascii="Times New Roman"/>
                    <w:spacing w:val="3"/>
                    <w:w w:val="112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27"/>
                    <w:sz w:val="16"/>
                    <w:szCs w:val="16"/>
                  </w:rPr>
                  <w:t>2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33"/>
                    <w:sz w:val="16"/>
                    <w:szCs w:val="16"/>
                  </w:rPr>
                  <w:t>0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68"/>
                    <w:sz w:val="16"/>
                    <w:szCs w:val="16"/>
                  </w:rPr>
                  <w:t>1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34"/>
                    <w:sz w:val="16"/>
                    <w:szCs w:val="16"/>
                  </w:rPr>
                  <w:t>4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53pt;margin-top:39.5482pt;width:102.384pt;height:28.04pt;mso-position-horizontal-relative:page;mso-position-vertical-relative:page;z-index:-134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52"/>
                    <w:szCs w:val="52"/>
                  </w:rPr>
                  <w:jc w:val="left"/>
                  <w:spacing w:lineRule="exact" w:line="560"/>
                  <w:ind w:left="20" w:right="-78"/>
                </w:pPr>
                <w:r>
                  <w:rPr>
                    <w:rFonts w:cs="Times New Roman" w:hAnsi="Times New Roman" w:eastAsia="Times New Roman" w:ascii="Times New Roman"/>
                    <w:spacing w:val="74"/>
                    <w:w w:val="100"/>
                    <w:sz w:val="52"/>
                    <w:szCs w:val="52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52"/>
                    <w:szCs w:val="52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-11"/>
                    <w:w w:val="100"/>
                    <w:sz w:val="52"/>
                    <w:szCs w:val="5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52"/>
                    <w:szCs w:val="52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-12"/>
                    <w:w w:val="100"/>
                    <w:sz w:val="52"/>
                    <w:szCs w:val="5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74"/>
                    <w:w w:val="125"/>
                    <w:sz w:val="52"/>
                    <w:szCs w:val="52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71"/>
                    <w:w w:val="125"/>
                    <w:sz w:val="52"/>
                    <w:szCs w:val="52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25"/>
                    <w:sz w:val="52"/>
                    <w:szCs w:val="52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52"/>
                    <w:szCs w:val="52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167.84pt;margin-top:39.5482pt;width:102.697pt;height:28.04pt;mso-position-horizontal-relative:page;mso-position-vertical-relative:page;z-index:-133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52"/>
                    <w:szCs w:val="52"/>
                  </w:rPr>
                  <w:jc w:val="left"/>
                  <w:spacing w:lineRule="exact" w:line="560"/>
                  <w:ind w:left="20" w:right="-78"/>
                </w:pPr>
                <w:r>
                  <w:rPr>
                    <w:rFonts w:cs="Times New Roman" w:hAnsi="Times New Roman" w:eastAsia="Times New Roman" w:ascii="Times New Roman"/>
                    <w:spacing w:val="74"/>
                    <w:w w:val="100"/>
                    <w:sz w:val="52"/>
                    <w:szCs w:val="52"/>
                  </w:rPr>
                  <w:t>Ce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52"/>
                    <w:szCs w:val="52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spacing w:val="29"/>
                    <w:w w:val="100"/>
                    <w:sz w:val="52"/>
                    <w:szCs w:val="5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73"/>
                    <w:w w:val="145"/>
                    <w:sz w:val="52"/>
                    <w:szCs w:val="52"/>
                  </w:rPr>
                  <w:t>t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25"/>
                    <w:sz w:val="52"/>
                    <w:szCs w:val="52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-55"/>
                    <w:w w:val="100"/>
                    <w:sz w:val="52"/>
                    <w:szCs w:val="5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25"/>
                    <w:sz w:val="52"/>
                    <w:szCs w:val="52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52"/>
                    <w:szCs w:val="52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514.16pt;margin-top:54.4043pt;width:44.7728pt;height:10.04pt;mso-position-horizontal-relative:page;mso-position-vertical-relative:page;z-index:-132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spacing w:before="3"/>
                  <w:ind w:left="20" w:right="-24"/>
                </w:pPr>
                <w:r>
                  <w:rPr>
                    <w:rFonts w:cs="Times New Roman" w:hAnsi="Times New Roman" w:eastAsia="Times New Roman" w:ascii="Times New Roman"/>
                    <w:spacing w:val="1"/>
                    <w:w w:val="123"/>
                    <w:sz w:val="16"/>
                    <w:szCs w:val="16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23"/>
                    <w:sz w:val="16"/>
                    <w:szCs w:val="16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23"/>
                    <w:sz w:val="16"/>
                    <w:szCs w:val="16"/>
                  </w:rPr>
                  <w:t>ge</w:t>
                </w:r>
                <w:r>
                  <w:rPr>
                    <w:rFonts w:cs="Times New Roman" w:hAnsi="Times New Roman" w:eastAsia="Times New Roman" w:ascii="Times New Roman"/>
                    <w:spacing w:val="-16"/>
                    <w:w w:val="123"/>
                    <w:sz w:val="16"/>
                    <w:szCs w:val="16"/>
                  </w:rPr>
                  <w:t> </w:t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23"/>
                    <w:sz w:val="16"/>
                    <w:szCs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-4"/>
                    <w:w w:val="123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f</w:t>
                </w:r>
                <w:r>
                  <w:rPr>
                    <w:rFonts w:cs="Times New Roman" w:hAnsi="Times New Roman" w:eastAsia="Times New Roman" w:ascii="Times New Roman"/>
                    <w:spacing w:val="19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27"/>
                    <w:sz w:val="16"/>
                    <w:szCs w:val="16"/>
                  </w:rPr>
                  <w:t>2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53.0041pt;margin-top:72.5006pt;width:399.543pt;height:11.96pt;mso-position-horizontal-relative:page;mso-position-vertical-relative:page;z-index:-131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0"/>
                    <w:szCs w:val="20"/>
                  </w:rPr>
                  <w:jc w:val="left"/>
                  <w:spacing w:lineRule="exact" w:line="220"/>
                  <w:ind w:left="20" w:right="-30"/>
                </w:pPr>
                <w:r>
                  <w:rPr>
                    <w:rFonts w:cs="Times New Roman" w:hAnsi="Times New Roman" w:eastAsia="Times New Roman" w:ascii="Times New Roman"/>
                    <w:spacing w:val="1"/>
                    <w:w w:val="108"/>
                    <w:sz w:val="20"/>
                    <w:szCs w:val="20"/>
                  </w:rPr>
                  <w:t>2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8"/>
                    <w:sz w:val="20"/>
                    <w:szCs w:val="20"/>
                  </w:rPr>
                  <w:t>0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8"/>
                    <w:sz w:val="20"/>
                    <w:szCs w:val="20"/>
                  </w:rPr>
                  <w:t>2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8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5"/>
                    <w:w w:val="108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8"/>
                    <w:sz w:val="20"/>
                    <w:szCs w:val="20"/>
                  </w:rPr>
                  <w:t>M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8"/>
                    <w:sz w:val="20"/>
                    <w:szCs w:val="20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8"/>
                    <w:sz w:val="20"/>
                    <w:szCs w:val="20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8"/>
                    <w:sz w:val="20"/>
                    <w:szCs w:val="20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8"/>
                    <w:sz w:val="20"/>
                    <w:szCs w:val="20"/>
                  </w:rPr>
                  <w:t>u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8"/>
                    <w:sz w:val="20"/>
                    <w:szCs w:val="20"/>
                  </w:rPr>
                  <w:t>g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8"/>
                    <w:sz w:val="20"/>
                    <w:szCs w:val="20"/>
                  </w:rPr>
                  <w:t>h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8"/>
                    <w:sz w:val="20"/>
                    <w:szCs w:val="20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8"/>
                    <w:sz w:val="20"/>
                    <w:szCs w:val="20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8"/>
                    <w:sz w:val="20"/>
                    <w:szCs w:val="20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spacing w:val="-18"/>
                    <w:w w:val="108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0"/>
                    <w:szCs w:val="20"/>
                  </w:rPr>
                  <w:t>Co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0"/>
                    <w:szCs w:val="20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0"/>
                    <w:szCs w:val="20"/>
                  </w:rPr>
                  <w:t>g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  </w:t>
                </w:r>
                <w:r>
                  <w:rPr>
                    <w:rFonts w:cs="Times New Roman" w:hAnsi="Times New Roman" w:eastAsia="Times New Roman" w:ascii="Times New Roman"/>
                    <w:spacing w:val="18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46"/>
                    <w:sz w:val="20"/>
                    <w:szCs w:val="20"/>
                  </w:rPr>
                  <w:t>|</w:t>
                </w:r>
                <w:r>
                  <w:rPr>
                    <w:rFonts w:cs="Times New Roman" w:hAnsi="Times New Roman" w:eastAsia="Times New Roman" w:ascii="Times New Roman"/>
                    <w:spacing w:val="37"/>
                    <w:w w:val="146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46"/>
                    <w:sz w:val="20"/>
                    <w:szCs w:val="20"/>
                  </w:rPr>
                  <w:t>41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26"/>
                    <w:sz w:val="20"/>
                    <w:szCs w:val="20"/>
                  </w:rPr>
                  <w:t>6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1"/>
                    <w:sz w:val="20"/>
                    <w:szCs w:val="20"/>
                  </w:rPr>
                  <w:t>.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20"/>
                    <w:sz w:val="20"/>
                    <w:szCs w:val="20"/>
                  </w:rPr>
                  <w:t>7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20"/>
                    <w:sz w:val="20"/>
                    <w:szCs w:val="20"/>
                  </w:rPr>
                  <w:t>3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26"/>
                    <w:sz w:val="20"/>
                    <w:szCs w:val="20"/>
                  </w:rPr>
                  <w:t>6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1"/>
                    <w:sz w:val="20"/>
                    <w:szCs w:val="20"/>
                  </w:rPr>
                  <w:t>.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26"/>
                    <w:sz w:val="20"/>
                    <w:szCs w:val="20"/>
                  </w:rPr>
                  <w:t>5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21"/>
                    <w:sz w:val="20"/>
                    <w:szCs w:val="20"/>
                  </w:rPr>
                  <w:t>3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26"/>
                    <w:sz w:val="20"/>
                    <w:szCs w:val="20"/>
                  </w:rPr>
                  <w:t>5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68"/>
                    <w:sz w:val="20"/>
                    <w:szCs w:val="20"/>
                  </w:rPr>
                  <w:t>1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9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46"/>
                    <w:sz w:val="20"/>
                    <w:szCs w:val="20"/>
                  </w:rPr>
                  <w:t>|</w:t>
                </w:r>
                <w:r>
                  <w:rPr>
                    <w:rFonts w:cs="Times New Roman" w:hAnsi="Times New Roman" w:eastAsia="Times New Roman" w:ascii="Times New Roman"/>
                    <w:spacing w:val="36"/>
                    <w:w w:val="146"/>
                    <w:sz w:val="20"/>
                    <w:szCs w:val="20"/>
                  </w:rPr>
                  <w:t> </w:t>
                </w:r>
                <w:hyperlink r:id="rId1">
                  <w:r>
                    <w:rPr>
                      <w:rFonts w:cs="Times New Roman" w:hAnsi="Times New Roman" w:eastAsia="Times New Roman" w:ascii="Times New Roman"/>
                      <w:spacing w:val="-1"/>
                      <w:w w:val="120"/>
                      <w:sz w:val="20"/>
                      <w:szCs w:val="20"/>
                    </w:rPr>
                    <w:t>c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20"/>
                      <w:sz w:val="20"/>
                      <w:szCs w:val="20"/>
                    </w:rPr>
                    <w:t>a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25"/>
                      <w:sz w:val="20"/>
                      <w:szCs w:val="20"/>
                    </w:rPr>
                    <w:t>r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24"/>
                      <w:sz w:val="20"/>
                      <w:szCs w:val="20"/>
                    </w:rPr>
                    <w:t>ee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25"/>
                      <w:sz w:val="20"/>
                      <w:szCs w:val="20"/>
                    </w:rPr>
                    <w:t>r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90"/>
                      <w:sz w:val="20"/>
                      <w:szCs w:val="20"/>
                    </w:rPr>
                    <w:t>@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10"/>
                      <w:sz w:val="20"/>
                      <w:szCs w:val="20"/>
                    </w:rPr>
                    <w:t>y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18"/>
                      <w:sz w:val="20"/>
                      <w:szCs w:val="20"/>
                    </w:rPr>
                    <w:t>o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18"/>
                      <w:sz w:val="20"/>
                      <w:szCs w:val="20"/>
                    </w:rPr>
                    <w:t>r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5"/>
                      <w:sz w:val="20"/>
                      <w:szCs w:val="20"/>
                    </w:rPr>
                    <w:t>k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9"/>
                      <w:sz w:val="20"/>
                      <w:szCs w:val="20"/>
                    </w:rPr>
                    <w:t>u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9"/>
                      <w:sz w:val="20"/>
                      <w:szCs w:val="20"/>
                    </w:rPr>
                    <w:t>.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20"/>
                      <w:sz w:val="20"/>
                      <w:szCs w:val="20"/>
                    </w:rPr>
                    <w:t>c</w:t>
                  </w:r>
                </w:hyperlink>
                <w:r>
                  <w:rPr>
                    <w:rFonts w:cs="Times New Roman" w:hAnsi="Times New Roman" w:eastAsia="Times New Roman" w:ascii="Times New Roman"/>
                    <w:spacing w:val="0"/>
                    <w:w w:val="120"/>
                    <w:sz w:val="20"/>
                    <w:szCs w:val="20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9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46"/>
                    <w:sz w:val="20"/>
                    <w:szCs w:val="20"/>
                  </w:rPr>
                  <w:t>|</w:t>
                </w:r>
                <w:r>
                  <w:rPr>
                    <w:rFonts w:cs="Times New Roman" w:hAnsi="Times New Roman" w:eastAsia="Times New Roman" w:ascii="Times New Roman"/>
                    <w:spacing w:val="34"/>
                    <w:w w:val="146"/>
                    <w:sz w:val="20"/>
                    <w:szCs w:val="20"/>
                  </w:rPr>
                  <w:t> </w:t>
                </w:r>
                <w:hyperlink r:id="rId2">
                  <w:r>
                    <w:rPr>
                      <w:rFonts w:cs="Times New Roman" w:hAnsi="Times New Roman" w:eastAsia="Times New Roman" w:ascii="Times New Roman"/>
                      <w:spacing w:val="1"/>
                      <w:w w:val="102"/>
                      <w:sz w:val="20"/>
                      <w:szCs w:val="20"/>
                    </w:rPr>
                    <w:t>w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2"/>
                      <w:sz w:val="20"/>
                      <w:szCs w:val="20"/>
                    </w:rPr>
                    <w:t>w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2"/>
                      <w:sz w:val="20"/>
                      <w:szCs w:val="20"/>
                    </w:rPr>
                    <w:t>w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1"/>
                      <w:sz w:val="20"/>
                      <w:szCs w:val="20"/>
                    </w:rPr>
                    <w:t>.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10"/>
                      <w:sz w:val="20"/>
                      <w:szCs w:val="20"/>
                    </w:rPr>
                    <w:t>y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18"/>
                      <w:sz w:val="20"/>
                      <w:szCs w:val="20"/>
                    </w:rPr>
                    <w:t>o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18"/>
                      <w:sz w:val="20"/>
                      <w:szCs w:val="20"/>
                    </w:rPr>
                    <w:t>r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5"/>
                      <w:sz w:val="20"/>
                      <w:szCs w:val="20"/>
                    </w:rPr>
                    <w:t>k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9"/>
                      <w:sz w:val="20"/>
                      <w:szCs w:val="20"/>
                    </w:rPr>
                    <w:t>u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9"/>
                      <w:sz w:val="20"/>
                      <w:szCs w:val="20"/>
                    </w:rPr>
                    <w:t>.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20"/>
                      <w:sz w:val="20"/>
                      <w:szCs w:val="20"/>
                    </w:rPr>
                    <w:t>c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20"/>
                      <w:sz w:val="20"/>
                      <w:szCs w:val="20"/>
                    </w:rPr>
                    <w:t>a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60"/>
                      <w:sz w:val="20"/>
                      <w:szCs w:val="20"/>
                    </w:rPr>
                    <w:t>/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20"/>
                      <w:sz w:val="20"/>
                      <w:szCs w:val="20"/>
                    </w:rPr>
                    <w:t>c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20"/>
                      <w:sz w:val="20"/>
                      <w:szCs w:val="20"/>
                    </w:rPr>
                    <w:t>a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25"/>
                      <w:sz w:val="20"/>
                      <w:szCs w:val="20"/>
                    </w:rPr>
                    <w:t>r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24"/>
                      <w:sz w:val="20"/>
                      <w:szCs w:val="20"/>
                    </w:rPr>
                    <w:t>ee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25"/>
                      <w:sz w:val="20"/>
                      <w:szCs w:val="20"/>
                    </w:rPr>
                    <w:t>r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27"/>
                      <w:sz w:val="20"/>
                      <w:szCs w:val="20"/>
                    </w:rPr>
                    <w:t>s</w:t>
                  </w:r>
                </w:hyperlink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hyperlink" Target="mailto:reno@yahoo.ca" TargetMode="External"/><Relationship Id="rId7" Type="http://schemas.openxmlformats.org/officeDocument/2006/relationships/hyperlink" Target="mailto:reno@yahoo.ca" TargetMode="External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\image1.jpg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career@yorku.ca" TargetMode="External"/><Relationship Id="rId2" Type="http://schemas.openxmlformats.org/officeDocument/2006/relationships/hyperlink" Target="http://www.yorku.ca/careers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